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671B" w:rsidRPr="007268B4" w:rsidRDefault="0056671B" w:rsidP="0056671B">
      <w:pPr>
        <w:spacing w:after="0" w:line="360" w:lineRule="auto"/>
        <w:jc w:val="center"/>
        <w:rPr>
          <w:rFonts w:ascii="Times New Roman" w:hAnsi="Times New Roman"/>
          <w:b/>
        </w:rPr>
      </w:pPr>
      <w:r w:rsidRPr="007268B4">
        <w:rPr>
          <w:rFonts w:ascii="Times New Roman" w:hAnsi="Times New Roman"/>
          <w:b/>
        </w:rPr>
        <w:t>Schema per la redazione della Manifestazione di interesse</w:t>
      </w: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sottoscritto (</w:t>
      </w:r>
      <w:r w:rsidRPr="000C475C">
        <w:rPr>
          <w:rFonts w:ascii="Times New Roman" w:hAnsi="Times New Roman"/>
          <w:i/>
        </w:rPr>
        <w:t>nome e cognome</w:t>
      </w:r>
      <w:r>
        <w:rPr>
          <w:rFonts w:ascii="Times New Roman" w:hAnsi="Times New Roman"/>
        </w:rPr>
        <w:t>), nella sua qualità di (</w:t>
      </w:r>
      <w:r w:rsidRPr="000C475C">
        <w:rPr>
          <w:rFonts w:ascii="Times New Roman" w:hAnsi="Times New Roman"/>
          <w:i/>
        </w:rPr>
        <w:t>specificare</w:t>
      </w:r>
      <w:r>
        <w:rPr>
          <w:rFonts w:ascii="Times New Roman" w:hAnsi="Times New Roman"/>
        </w:rPr>
        <w:t>), domiciliato per la carica presso (</w:t>
      </w:r>
      <w:r w:rsidRPr="000C475C">
        <w:rPr>
          <w:rFonts w:ascii="Times New Roman" w:hAnsi="Times New Roman"/>
          <w:i/>
        </w:rPr>
        <w:t>indirizzo CAP città provincia</w:t>
      </w:r>
      <w:r>
        <w:rPr>
          <w:rFonts w:ascii="Times New Roman" w:hAnsi="Times New Roman"/>
        </w:rPr>
        <w:t xml:space="preserve">), </w:t>
      </w:r>
      <w:r w:rsidRPr="000C475C">
        <w:rPr>
          <w:rFonts w:ascii="Times New Roman" w:hAnsi="Times New Roman"/>
          <w:i/>
        </w:rPr>
        <w:t>numero di telefono</w:t>
      </w:r>
      <w:r>
        <w:rPr>
          <w:rFonts w:ascii="Times New Roman" w:hAnsi="Times New Roman"/>
        </w:rPr>
        <w:t xml:space="preserve">, </w:t>
      </w:r>
      <w:r w:rsidRPr="000C475C">
        <w:rPr>
          <w:rFonts w:ascii="Times New Roman" w:hAnsi="Times New Roman"/>
          <w:i/>
        </w:rPr>
        <w:t>fax</w:t>
      </w:r>
      <w:r>
        <w:rPr>
          <w:rFonts w:ascii="Times New Roman" w:hAnsi="Times New Roman"/>
        </w:rPr>
        <w:t xml:space="preserve">, </w:t>
      </w:r>
      <w:r w:rsidRPr="000C475C">
        <w:rPr>
          <w:rFonts w:ascii="Times New Roman" w:hAnsi="Times New Roman"/>
          <w:i/>
        </w:rPr>
        <w:t>e-mail</w:t>
      </w:r>
      <w:r>
        <w:rPr>
          <w:rFonts w:ascii="Times New Roman" w:hAnsi="Times New Roman"/>
        </w:rPr>
        <w:t>, con riferimento all’Avviso pubblico per la rilevazione di fabbisogni di innovazione all’interno del settore pubblico nelle Regioni Convergenza promosso congiuntamente dal Ministero dell’istruzione, dell’università e della ricerca e dal Ministero dello sviluppo economico (quando insieme denominati “i Ministeri”),</w:t>
      </w:r>
    </w:p>
    <w:p w:rsidR="0056671B" w:rsidRDefault="0056671B" w:rsidP="0056671B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Wingdings" w:hAnsi="Wingdings"/>
        </w:rPr>
      </w:pP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  <w:t>direttamente (per conto della propria Amministrazione di appartenenza), ovvero</w:t>
      </w:r>
    </w:p>
    <w:p w:rsidR="0056671B" w:rsidRDefault="0056671B" w:rsidP="0056671B">
      <w:p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/>
        </w:rPr>
      </w:pP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  <w:t>per conto della propria Amministrazione di appartenenza e delle seguenti Pubbliche amministrazioni: (</w:t>
      </w:r>
      <w:r w:rsidRPr="00EE6CBA">
        <w:rPr>
          <w:rFonts w:ascii="Times New Roman" w:hAnsi="Times New Roman"/>
          <w:i/>
        </w:rPr>
        <w:t>elencare anche se non sottoscrittori</w:t>
      </w:r>
      <w:r>
        <w:rPr>
          <w:rFonts w:ascii="Times New Roman" w:hAnsi="Times New Roman"/>
        </w:rPr>
        <w:t>)</w:t>
      </w: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</w:p>
    <w:p w:rsidR="0056671B" w:rsidRDefault="0056671B" w:rsidP="0056671B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manifesta il proprio interesse</w:t>
      </w:r>
    </w:p>
    <w:p w:rsidR="0056671B" w:rsidRDefault="0056671B" w:rsidP="0056671B">
      <w:pPr>
        <w:spacing w:after="0" w:line="360" w:lineRule="auto"/>
        <w:jc w:val="center"/>
        <w:rPr>
          <w:rFonts w:ascii="Times New Roman" w:hAnsi="Times New Roman"/>
        </w:rPr>
      </w:pPr>
    </w:p>
    <w:p w:rsidR="0056671B" w:rsidRDefault="0056671B" w:rsidP="0056671B">
      <w:pPr>
        <w:spacing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alla formulazione di fabbisogni di innovazione per il miglioramento di servizi di interesse generale ed a tale scopo fornisce le informazioni di seguito riportate.</w:t>
      </w:r>
    </w:p>
    <w:p w:rsidR="0056671B" w:rsidRPr="002530DD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A11951">
        <w:rPr>
          <w:rFonts w:ascii="Times New Roman" w:hAnsi="Times New Roman"/>
        </w:rPr>
        <w:t>a)</w:t>
      </w:r>
      <w:r w:rsidRPr="00A11951">
        <w:rPr>
          <w:rFonts w:ascii="Times New Roman" w:hAnsi="Times New Roman"/>
        </w:rPr>
        <w:tab/>
      </w:r>
      <w:r w:rsidRPr="002530DD">
        <w:rPr>
          <w:rFonts w:ascii="Times New Roman" w:hAnsi="Times New Roman"/>
        </w:rPr>
        <w:t xml:space="preserve">Sintesi della Manifestazione di </w:t>
      </w:r>
      <w:r>
        <w:rPr>
          <w:rFonts w:ascii="Times New Roman" w:hAnsi="Times New Roman"/>
        </w:rPr>
        <w:t>i</w:t>
      </w:r>
      <w:r w:rsidRPr="002530DD">
        <w:rPr>
          <w:rFonts w:ascii="Times New Roman" w:hAnsi="Times New Roman"/>
        </w:rPr>
        <w:t xml:space="preserve">nteresse e del Fabbisogno di </w:t>
      </w:r>
      <w:r>
        <w:rPr>
          <w:rFonts w:ascii="Times New Roman" w:hAnsi="Times New Roman"/>
        </w:rPr>
        <w:t>i</w:t>
      </w:r>
      <w:r w:rsidRPr="002530DD">
        <w:rPr>
          <w:rFonts w:ascii="Times New Roman" w:hAnsi="Times New Roman"/>
        </w:rPr>
        <w:t xml:space="preserve">nnovazione, compresa la sua connessione con gli obiettivi di </w:t>
      </w:r>
      <w:r>
        <w:rPr>
          <w:rFonts w:ascii="Times New Roman" w:hAnsi="Times New Roman"/>
        </w:rPr>
        <w:t>Horizon</w:t>
      </w:r>
      <w:r w:rsidRPr="002530DD">
        <w:rPr>
          <w:rFonts w:ascii="Times New Roman" w:hAnsi="Times New Roman"/>
        </w:rPr>
        <w:t xml:space="preserve"> 2020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b)</w:t>
      </w:r>
      <w:r w:rsidRPr="004E28E8">
        <w:rPr>
          <w:rFonts w:ascii="Times New Roman" w:hAnsi="Times New Roman"/>
        </w:rPr>
        <w:tab/>
        <w:t>Qualificazione della rilevanza socio-economica della/e soluzione/i desiderata/e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  <w:b/>
        </w:rPr>
      </w:pPr>
      <w:r w:rsidRPr="004E28E8">
        <w:rPr>
          <w:rFonts w:ascii="Times New Roman" w:hAnsi="Times New Roman"/>
        </w:rPr>
        <w:t>c)</w:t>
      </w:r>
      <w:r w:rsidRPr="004E28E8">
        <w:rPr>
          <w:rFonts w:ascii="Times New Roman" w:hAnsi="Times New Roman"/>
        </w:rPr>
        <w:tab/>
        <w:t>Elencazione dei requisiti funzionali e prestazionali della/e soluzione/i desiderata/e, da realizzarsi per il tramite di una commessa pubblica di ricerca, sviluppo, innovazione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d)</w:t>
      </w:r>
      <w:r w:rsidRPr="004E28E8">
        <w:rPr>
          <w:rFonts w:ascii="Times New Roman" w:hAnsi="Times New Roman"/>
        </w:rPr>
        <w:tab/>
        <w:t>Specificazione del “gap” di innovazione tecnologica da colmare e del livello di novità e originalità delle conoscenze e soluzioni acquisibili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e)</w:t>
      </w:r>
      <w:r w:rsidRPr="004E28E8">
        <w:rPr>
          <w:rFonts w:ascii="Times New Roman" w:hAnsi="Times New Roman"/>
        </w:rPr>
        <w:tab/>
        <w:t>Descrizione del processo attuato per l’individuazione e aggregazione del fabbisogno e dei requisiti, nonché per l’eventuale aggregazione e/o condivisione con altri soggetti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f)</w:t>
      </w:r>
      <w:r>
        <w:rPr>
          <w:rFonts w:ascii="Times New Roman" w:hAnsi="Times New Roman"/>
        </w:rPr>
        <w:tab/>
      </w:r>
      <w:r w:rsidRPr="004E28E8">
        <w:rPr>
          <w:rFonts w:ascii="Times New Roman" w:hAnsi="Times New Roman"/>
        </w:rPr>
        <w:t>Descrizione delle modalità di svolgimento del Dialogo tecnico con il mercato, qualora effettuato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g)</w:t>
      </w:r>
      <w:r>
        <w:rPr>
          <w:rFonts w:ascii="Times New Roman" w:hAnsi="Times New Roman"/>
        </w:rPr>
        <w:tab/>
      </w:r>
      <w:r w:rsidRPr="004E28E8">
        <w:rPr>
          <w:rFonts w:ascii="Times New Roman" w:hAnsi="Times New Roman"/>
        </w:rPr>
        <w:t>Indicazione di massima del costo presunto dei servizi di R&amp;S oggetto dell’eventuale appalto pre-commerciale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h)</w:t>
      </w:r>
      <w:r>
        <w:rPr>
          <w:rFonts w:ascii="Times New Roman" w:hAnsi="Times New Roman"/>
        </w:rPr>
        <w:tab/>
      </w:r>
      <w:r w:rsidRPr="004E28E8">
        <w:rPr>
          <w:rFonts w:ascii="Times New Roman" w:hAnsi="Times New Roman"/>
        </w:rPr>
        <w:t xml:space="preserve">Descrizione del </w:t>
      </w:r>
      <w:r>
        <w:rPr>
          <w:rFonts w:ascii="Times New Roman" w:hAnsi="Times New Roman"/>
        </w:rPr>
        <w:t>“C</w:t>
      </w:r>
      <w:r w:rsidRPr="004E28E8">
        <w:rPr>
          <w:rFonts w:ascii="Times New Roman" w:hAnsi="Times New Roman"/>
        </w:rPr>
        <w:t>ontesto operativo pilota” individuato come rilevante e adeguato per la sperimentazione delle soluzioni prototipali all’interno di una o più Regioni Convergenza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i)</w:t>
      </w:r>
      <w:r w:rsidRPr="004E28E8">
        <w:rPr>
          <w:rFonts w:ascii="Times New Roman" w:hAnsi="Times New Roman"/>
        </w:rPr>
        <w:tab/>
        <w:t xml:space="preserve">Qualificazione della rilevanza industriale della/e soluzione/i desiderata/e, in relazione al </w:t>
      </w:r>
      <w:r w:rsidRPr="004E28E8">
        <w:rPr>
          <w:rFonts w:ascii="Times New Roman" w:hAnsi="Times New Roman"/>
        </w:rPr>
        <w:lastRenderedPageBreak/>
        <w:t>sistema industriale dei territori potenzialmente interessati</w:t>
      </w:r>
      <w:r>
        <w:rPr>
          <w:rFonts w:ascii="Times New Roman" w:hAnsi="Times New Roman"/>
        </w:rPr>
        <w:t>.</w:t>
      </w:r>
    </w:p>
    <w:p w:rsidR="0056671B" w:rsidRPr="004E28E8" w:rsidRDefault="0056671B" w:rsidP="0056671B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 w:rsidRPr="004E28E8">
        <w:rPr>
          <w:rFonts w:ascii="Times New Roman" w:hAnsi="Times New Roman"/>
        </w:rPr>
        <w:t>)</w:t>
      </w:r>
      <w:r w:rsidRPr="004E28E8">
        <w:rPr>
          <w:rFonts w:ascii="Times New Roman" w:hAnsi="Times New Roman"/>
        </w:rPr>
        <w:tab/>
        <w:t xml:space="preserve">Descrizione della domanda di fornitura potenzialmente esprimibile da parte dei soggetti proponenti e aggregati alla Manifestazione di </w:t>
      </w:r>
      <w:r>
        <w:rPr>
          <w:rFonts w:ascii="Times New Roman" w:hAnsi="Times New Roman"/>
        </w:rPr>
        <w:t>interesse.</w:t>
      </w:r>
    </w:p>
    <w:p w:rsidR="0056671B" w:rsidRPr="00664FAD" w:rsidRDefault="0056671B" w:rsidP="00664FAD">
      <w:pPr>
        <w:spacing w:after="120" w:line="360" w:lineRule="auto"/>
        <w:ind w:left="709" w:hanging="709"/>
        <w:jc w:val="both"/>
        <w:rPr>
          <w:rFonts w:ascii="Times New Roman" w:hAnsi="Times New Roman"/>
        </w:rPr>
      </w:pPr>
      <w:r w:rsidRPr="004E28E8">
        <w:rPr>
          <w:rFonts w:ascii="Times New Roman" w:hAnsi="Times New Roman"/>
        </w:rPr>
        <w:t>m)</w:t>
      </w:r>
      <w:r w:rsidRPr="004E28E8">
        <w:rPr>
          <w:rFonts w:ascii="Times New Roman" w:hAnsi="Times New Roman"/>
        </w:rPr>
        <w:tab/>
        <w:t>Indicazione delle prospettive di mercato e di applicazione, anche in settori diversi, in un’ipotetica situazione di regime</w:t>
      </w:r>
      <w:r>
        <w:rPr>
          <w:rFonts w:ascii="Times New Roman" w:hAnsi="Times New Roman"/>
        </w:rPr>
        <w:t>.</w:t>
      </w: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</w:p>
    <w:p w:rsidR="00DE7407" w:rsidRDefault="00DE7407" w:rsidP="00DE7407">
      <w:pPr>
        <w:spacing w:after="0" w:line="360" w:lineRule="auto"/>
        <w:jc w:val="both"/>
        <w:rPr>
          <w:rFonts w:ascii="Times New Roman" w:hAnsi="Times New Roman"/>
        </w:rPr>
      </w:pP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 sottoscritto (</w:t>
      </w:r>
      <w:r w:rsidRPr="00D0262C">
        <w:rPr>
          <w:rFonts w:ascii="Times New Roman" w:hAnsi="Times New Roman"/>
          <w:i/>
        </w:rPr>
        <w:t>nome e cognome</w:t>
      </w:r>
      <w:r>
        <w:rPr>
          <w:rFonts w:ascii="Times New Roman" w:hAnsi="Times New Roman"/>
        </w:rPr>
        <w:t>), nella sua qualità di rappresentante legale di (…), domiciliato per la carica presso (…), preso nota della Manifestazione di interesse di cui sopra,</w:t>
      </w: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</w:p>
    <w:p w:rsidR="0056671B" w:rsidRDefault="0056671B" w:rsidP="0056671B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si impegna</w:t>
      </w:r>
    </w:p>
    <w:p w:rsidR="0056671B" w:rsidRDefault="0056671B" w:rsidP="0056671B">
      <w:pPr>
        <w:spacing w:after="0" w:line="360" w:lineRule="auto"/>
        <w:jc w:val="center"/>
        <w:rPr>
          <w:rFonts w:ascii="Times New Roman" w:hAnsi="Times New Roman"/>
        </w:rPr>
      </w:pP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partecipare direttamente, in qualità di “pilota”, individuando il contesto operativo reale precedentemente descritto, per la sperimentazione delle soluzioni prototipali o in forma di prima serie sperimentale risultanti dalle attività di ricerca e sviluppo che saranno oggetto delle procedure di appalto pre-commerciale esperite in una fase successiva da parte dei Ministeri, in esito all’Avviso pubblico per la rilevazione di fabbisogni di innovazione all’interno del settore pubblico nelle Regioni Convergenza;</w:t>
      </w:r>
    </w:p>
    <w:p w:rsidR="0056671B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</w:p>
    <w:p w:rsidR="00DE7407" w:rsidRPr="00664FAD" w:rsidRDefault="0056671B" w:rsidP="0056671B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effettuare </w:t>
      </w:r>
      <w:r w:rsidRPr="002B7972">
        <w:rPr>
          <w:rFonts w:ascii="Times New Roman" w:hAnsi="Times New Roman"/>
        </w:rPr>
        <w:t xml:space="preserve">eventuali appalti di fornitura commerciale, successivi e conseguenti alla procedura pre-commerciale, sulla base degli effettivi fabbisogni di approvvigionamento rilevati al termine </w:t>
      </w:r>
      <w:r>
        <w:rPr>
          <w:rFonts w:ascii="Times New Roman" w:hAnsi="Times New Roman"/>
        </w:rPr>
        <w:t>di essa</w:t>
      </w:r>
      <w:r w:rsidRPr="007616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</w:p>
    <w:p w:rsidR="00DE7407" w:rsidRDefault="00DE7407" w:rsidP="0056671B">
      <w:pPr>
        <w:spacing w:after="0" w:line="360" w:lineRule="auto"/>
        <w:jc w:val="both"/>
      </w:pPr>
    </w:p>
    <w:p w:rsidR="00DE7407" w:rsidRPr="004E662C" w:rsidRDefault="00DE7407" w:rsidP="0056671B">
      <w:pPr>
        <w:spacing w:after="0" w:line="360" w:lineRule="auto"/>
        <w:jc w:val="both"/>
      </w:pPr>
    </w:p>
    <w:p w:rsidR="00DE7407" w:rsidRDefault="00DE7407" w:rsidP="00DE7407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 presente </w:t>
      </w:r>
      <w:r w:rsidRPr="00DE7407">
        <w:rPr>
          <w:rFonts w:ascii="Times New Roman" w:hAnsi="Times New Roman"/>
          <w:i/>
        </w:rPr>
        <w:t>Schema per la redazione della Manifestazione di interesse</w:t>
      </w:r>
      <w:r>
        <w:rPr>
          <w:rFonts w:ascii="Times New Roman" w:hAnsi="Times New Roman"/>
        </w:rPr>
        <w:t xml:space="preserve"> (“Schema di domanda”)</w:t>
      </w:r>
      <w:r w:rsidR="001726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si compone dei seguenti allegati:</w:t>
      </w:r>
    </w:p>
    <w:p w:rsidR="00DE7407" w:rsidRPr="00DE7407" w:rsidRDefault="00DE7407" w:rsidP="00DE7407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</w:rPr>
      </w:pPr>
      <w:r w:rsidRPr="00DE7407">
        <w:rPr>
          <w:rFonts w:ascii="Times New Roman" w:hAnsi="Times New Roman"/>
        </w:rPr>
        <w:t>Dichiarazione Soggetto Propone</w:t>
      </w:r>
      <w:r>
        <w:rPr>
          <w:rFonts w:ascii="Times New Roman" w:hAnsi="Times New Roman"/>
        </w:rPr>
        <w:t>n</w:t>
      </w:r>
      <w:r w:rsidRPr="00DE7407">
        <w:rPr>
          <w:rFonts w:ascii="Times New Roman" w:hAnsi="Times New Roman"/>
        </w:rPr>
        <w:t>te</w:t>
      </w:r>
    </w:p>
    <w:p w:rsidR="00DE7407" w:rsidRDefault="00DE7407" w:rsidP="00DE7407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</w:rPr>
      </w:pPr>
      <w:r w:rsidRPr="00DE7407">
        <w:rPr>
          <w:rFonts w:ascii="Times New Roman" w:hAnsi="Times New Roman"/>
        </w:rPr>
        <w:t>Autocertificazione del Firmatario</w:t>
      </w:r>
    </w:p>
    <w:p w:rsidR="00E80EE1" w:rsidRPr="00DE7407" w:rsidRDefault="00E80EE1" w:rsidP="00DE7407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Manifestazione d’interesse (</w:t>
      </w:r>
      <w:r w:rsidRPr="00E80EE1">
        <w:rPr>
          <w:rFonts w:ascii="Times New Roman" w:hAnsi="Times New Roman"/>
          <w:i/>
        </w:rPr>
        <w:t>Schema libero</w:t>
      </w:r>
      <w:r>
        <w:rPr>
          <w:rFonts w:ascii="Times New Roman" w:hAnsi="Times New Roman"/>
        </w:rPr>
        <w:t>)</w:t>
      </w:r>
    </w:p>
    <w:p w:rsidR="00DE7407" w:rsidRDefault="00DE7407" w:rsidP="00DE7407">
      <w:pPr>
        <w:spacing w:after="0" w:line="360" w:lineRule="auto"/>
        <w:jc w:val="both"/>
        <w:rPr>
          <w:rFonts w:ascii="Times New Roman" w:hAnsi="Times New Roman"/>
        </w:rPr>
      </w:pPr>
      <w:r w:rsidRPr="00DE7407">
        <w:rPr>
          <w:rFonts w:ascii="Times New Roman" w:hAnsi="Times New Roman"/>
        </w:rPr>
        <w:t xml:space="preserve">I soggetti dichiarano contestualmente, consapevoli delle sanzioni penali nel caso di dichiarazioni mendaci, di formazione o uso di atti falsi, richiamate dall’art. 76 del D.P.R. 28/12/2000 n.445 e ss.mm.ii. in materia di Documentazione Amministrativa, che </w:t>
      </w:r>
      <w:r w:rsidR="00E80EE1">
        <w:rPr>
          <w:rFonts w:ascii="Times New Roman" w:hAnsi="Times New Roman"/>
        </w:rPr>
        <w:t>il presente Schema</w:t>
      </w:r>
      <w:r w:rsidR="007B4DCF">
        <w:rPr>
          <w:rFonts w:ascii="Times New Roman" w:hAnsi="Times New Roman"/>
        </w:rPr>
        <w:t xml:space="preserve"> di domanda</w:t>
      </w:r>
      <w:r w:rsidR="00E80EE1">
        <w:rPr>
          <w:rFonts w:ascii="Times New Roman" w:hAnsi="Times New Roman"/>
        </w:rPr>
        <w:t xml:space="preserve"> nonché </w:t>
      </w:r>
      <w:r w:rsidRPr="00DE7407">
        <w:rPr>
          <w:rFonts w:ascii="Times New Roman" w:hAnsi="Times New Roman"/>
        </w:rPr>
        <w:t xml:space="preserve">gli allegati sopra richiamati di rispettiva pertinenza, di cui si riconosce e conferma il </w:t>
      </w:r>
      <w:r w:rsidRPr="00DE7407">
        <w:rPr>
          <w:rFonts w:ascii="Times New Roman" w:hAnsi="Times New Roman"/>
        </w:rPr>
        <w:lastRenderedPageBreak/>
        <w:t>contenuto, contengono dichiarazioni relative a fatti e stati corrispondenti a verità.</w:t>
      </w:r>
    </w:p>
    <w:p w:rsidR="00E80EE1" w:rsidRDefault="00E80EE1" w:rsidP="00DE7407">
      <w:pPr>
        <w:spacing w:after="0" w:line="360" w:lineRule="auto"/>
        <w:jc w:val="both"/>
        <w:rPr>
          <w:rFonts w:ascii="Times New Roman" w:hAnsi="Times New Roman"/>
        </w:rPr>
      </w:pPr>
    </w:p>
    <w:p w:rsidR="00E80EE1" w:rsidRPr="00DE7407" w:rsidRDefault="00E80EE1" w:rsidP="00DE7407">
      <w:pPr>
        <w:spacing w:after="0" w:line="360" w:lineRule="auto"/>
        <w:jc w:val="both"/>
        <w:rPr>
          <w:rFonts w:ascii="Times New Roman" w:hAnsi="Times New Roman"/>
        </w:rPr>
      </w:pPr>
    </w:p>
    <w:p w:rsidR="00E80EE1" w:rsidRDefault="00E80EE1" w:rsidP="00E80EE1">
      <w:pPr>
        <w:autoSpaceDE w:val="0"/>
        <w:spacing w:after="0"/>
        <w:jc w:val="both"/>
        <w:rPr>
          <w:rFonts w:ascii="Times New Roman" w:hAnsi="Times New Roman"/>
          <w:b/>
          <w:szCs w:val="20"/>
        </w:rPr>
      </w:pPr>
      <w:r w:rsidRPr="00DE7407">
        <w:rPr>
          <w:rFonts w:ascii="Times New Roman" w:hAnsi="Times New Roman"/>
        </w:rPr>
        <w:t xml:space="preserve"> </w:t>
      </w:r>
      <w:r w:rsidR="00DE7407" w:rsidRPr="00DE7407">
        <w:rPr>
          <w:rFonts w:ascii="Times New Roman" w:hAnsi="Times New Roman"/>
        </w:rPr>
        <w:t>(</w:t>
      </w:r>
      <w:r w:rsidR="00DE7407" w:rsidRPr="00DE7407">
        <w:rPr>
          <w:rFonts w:ascii="Times New Roman" w:hAnsi="Times New Roman"/>
          <w:i/>
        </w:rPr>
        <w:t>sede, data</w:t>
      </w:r>
      <w:r w:rsidR="00DE7407" w:rsidRPr="00DE7407">
        <w:rPr>
          <w:rFonts w:ascii="Times New Roman" w:hAnsi="Times New Roman"/>
        </w:rPr>
        <w:t>)</w:t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 w:rsidR="00DE7407" w:rsidRPr="00DE7407">
        <w:rPr>
          <w:rFonts w:ascii="Times New Roman" w:hAnsi="Times New Roman"/>
        </w:rPr>
        <w:tab/>
      </w:r>
      <w:r>
        <w:rPr>
          <w:rFonts w:ascii="Times New Roman" w:hAnsi="Times New Roman"/>
          <w:szCs w:val="20"/>
        </w:rPr>
        <w:t>(</w:t>
      </w:r>
      <w:r w:rsidRPr="00D0262C">
        <w:rPr>
          <w:rFonts w:ascii="Times New Roman" w:hAnsi="Times New Roman"/>
          <w:i/>
          <w:szCs w:val="20"/>
        </w:rPr>
        <w:t>firma</w:t>
      </w:r>
      <w:r w:rsidR="00664FAD">
        <w:rPr>
          <w:rFonts w:ascii="Times New Roman" w:hAnsi="Times New Roman"/>
          <w:i/>
          <w:szCs w:val="20"/>
        </w:rPr>
        <w:t xml:space="preserve"> digitale</w:t>
      </w:r>
      <w:r>
        <w:rPr>
          <w:rFonts w:ascii="Times New Roman" w:hAnsi="Times New Roman"/>
          <w:szCs w:val="20"/>
        </w:rPr>
        <w:t>)</w:t>
      </w:r>
    </w:p>
    <w:p w:rsidR="00DE7407" w:rsidRDefault="00DE7407" w:rsidP="00E80EE1">
      <w:pPr>
        <w:spacing w:after="0" w:line="360" w:lineRule="auto"/>
        <w:jc w:val="both"/>
        <w:rPr>
          <w:rFonts w:ascii="Times New Roman" w:hAnsi="Times New Roman"/>
        </w:rPr>
      </w:pPr>
    </w:p>
    <w:p w:rsidR="000859D4" w:rsidRPr="0056671B" w:rsidRDefault="000859D4" w:rsidP="0056671B"/>
    <w:sectPr w:rsidR="000859D4" w:rsidRPr="0056671B" w:rsidSect="00CC3146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418" w:right="1134" w:bottom="1418" w:left="1134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482" w:rsidRDefault="00434482">
      <w:pPr>
        <w:spacing w:after="0"/>
      </w:pPr>
      <w:r>
        <w:separator/>
      </w:r>
    </w:p>
  </w:endnote>
  <w:endnote w:type="continuationSeparator" w:id="0">
    <w:p w:rsidR="00434482" w:rsidRDefault="00434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D6" w:rsidRDefault="00FB0E91" w:rsidP="00D95A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232D6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232D6" w:rsidRDefault="005232D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D6" w:rsidRPr="006E2A86" w:rsidRDefault="00FB0E91" w:rsidP="00D95AA1">
    <w:pPr>
      <w:pStyle w:val="Pidipagina"/>
      <w:framePr w:wrap="around" w:vAnchor="text" w:hAnchor="margin" w:xAlign="center" w:y="1"/>
      <w:rPr>
        <w:rStyle w:val="Numeropagina"/>
        <w:rFonts w:ascii="Times New Roman" w:hAnsi="Times New Roman"/>
        <w:sz w:val="20"/>
      </w:rPr>
    </w:pPr>
    <w:r w:rsidRPr="006E2A86">
      <w:rPr>
        <w:rStyle w:val="Numeropagina"/>
        <w:rFonts w:ascii="Times New Roman" w:hAnsi="Times New Roman"/>
        <w:sz w:val="20"/>
      </w:rPr>
      <w:fldChar w:fldCharType="begin"/>
    </w:r>
    <w:r w:rsidR="005232D6" w:rsidRPr="006E2A86">
      <w:rPr>
        <w:rStyle w:val="Numeropagina"/>
        <w:rFonts w:ascii="Times New Roman" w:hAnsi="Times New Roman"/>
        <w:sz w:val="20"/>
      </w:rPr>
      <w:instrText xml:space="preserve">PAGE  </w:instrText>
    </w:r>
    <w:r w:rsidRPr="006E2A86">
      <w:rPr>
        <w:rStyle w:val="Numeropagina"/>
        <w:rFonts w:ascii="Times New Roman" w:hAnsi="Times New Roman"/>
        <w:sz w:val="20"/>
      </w:rPr>
      <w:fldChar w:fldCharType="separate"/>
    </w:r>
    <w:r w:rsidR="00664FAD">
      <w:rPr>
        <w:rStyle w:val="Numeropagina"/>
        <w:rFonts w:ascii="Times New Roman" w:hAnsi="Times New Roman"/>
        <w:noProof/>
        <w:sz w:val="20"/>
      </w:rPr>
      <w:t>3</w:t>
    </w:r>
    <w:r w:rsidRPr="006E2A86">
      <w:rPr>
        <w:rStyle w:val="Numeropagina"/>
        <w:rFonts w:ascii="Times New Roman" w:hAnsi="Times New Roman"/>
        <w:sz w:val="20"/>
      </w:rPr>
      <w:fldChar w:fldCharType="end"/>
    </w:r>
  </w:p>
  <w:p w:rsidR="005232D6" w:rsidRDefault="005232D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8C" w:rsidRPr="0099138C" w:rsidRDefault="00FB0E91">
    <w:pPr>
      <w:pStyle w:val="Pidipagina"/>
      <w:jc w:val="center"/>
      <w:rPr>
        <w:rFonts w:ascii="Times New Roman" w:hAnsi="Times New Roman"/>
        <w:sz w:val="20"/>
        <w:szCs w:val="20"/>
      </w:rPr>
    </w:pPr>
    <w:r w:rsidRPr="0099138C">
      <w:rPr>
        <w:rFonts w:ascii="Times New Roman" w:hAnsi="Times New Roman"/>
        <w:sz w:val="20"/>
        <w:szCs w:val="20"/>
      </w:rPr>
      <w:fldChar w:fldCharType="begin"/>
    </w:r>
    <w:r w:rsidR="0099138C" w:rsidRPr="0099138C">
      <w:rPr>
        <w:rFonts w:ascii="Times New Roman" w:hAnsi="Times New Roman"/>
        <w:sz w:val="20"/>
        <w:szCs w:val="20"/>
      </w:rPr>
      <w:instrText xml:space="preserve"> PAGE   \* MERGEFORMAT </w:instrText>
    </w:r>
    <w:r w:rsidRPr="0099138C">
      <w:rPr>
        <w:rFonts w:ascii="Times New Roman" w:hAnsi="Times New Roman"/>
        <w:sz w:val="20"/>
        <w:szCs w:val="20"/>
      </w:rPr>
      <w:fldChar w:fldCharType="separate"/>
    </w:r>
    <w:r w:rsidR="00664FAD">
      <w:rPr>
        <w:rFonts w:ascii="Times New Roman" w:hAnsi="Times New Roman"/>
        <w:noProof/>
        <w:sz w:val="20"/>
        <w:szCs w:val="20"/>
      </w:rPr>
      <w:t>1</w:t>
    </w:r>
    <w:r w:rsidRPr="0099138C">
      <w:rPr>
        <w:rFonts w:ascii="Times New Roman" w:hAnsi="Times New Roman"/>
        <w:sz w:val="20"/>
        <w:szCs w:val="20"/>
      </w:rPr>
      <w:fldChar w:fldCharType="end"/>
    </w:r>
  </w:p>
  <w:p w:rsidR="0099138C" w:rsidRDefault="009913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482" w:rsidRDefault="00434482">
      <w:pPr>
        <w:spacing w:after="0"/>
      </w:pPr>
      <w:r>
        <w:separator/>
      </w:r>
    </w:p>
  </w:footnote>
  <w:footnote w:type="continuationSeparator" w:id="0">
    <w:p w:rsidR="00434482" w:rsidRDefault="004344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38C" w:rsidRDefault="00871848" w:rsidP="0099138C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1C7FAB5D" wp14:editId="68DDCF85">
          <wp:extent cx="438150" cy="476250"/>
          <wp:effectExtent l="19050" t="0" r="0" b="0"/>
          <wp:docPr id="3" name="Immagine 3" descr="Logo Stella Repub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tella Repubblic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lowerRoman"/>
      <w:lvlText w:val="%1)"/>
      <w:lvlJc w:val="left"/>
      <w:pPr>
        <w:tabs>
          <w:tab w:val="num" w:pos="0"/>
        </w:tabs>
        <w:ind w:left="1080" w:hanging="72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Calibri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alibri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Calibri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alibri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Calibri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9">
    <w:nsid w:val="0000000A"/>
    <w:multiLevelType w:val="singleLevel"/>
    <w:tmpl w:val="0000000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alibri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alibri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1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51639AE"/>
    <w:multiLevelType w:val="hybridMultilevel"/>
    <w:tmpl w:val="E02235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B200BB"/>
    <w:multiLevelType w:val="hybridMultilevel"/>
    <w:tmpl w:val="F2426000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alibri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alibri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7BF5AF3"/>
    <w:multiLevelType w:val="hybridMultilevel"/>
    <w:tmpl w:val="06B0FA4A"/>
    <w:lvl w:ilvl="0" w:tplc="FF88A3A2">
      <w:start w:val="12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803BB7"/>
    <w:multiLevelType w:val="hybridMultilevel"/>
    <w:tmpl w:val="2076C680"/>
    <w:lvl w:ilvl="0" w:tplc="0B8656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5519EF"/>
    <w:multiLevelType w:val="hybridMultilevel"/>
    <w:tmpl w:val="2294E7A6"/>
    <w:lvl w:ilvl="0" w:tplc="FF88A3A2">
      <w:start w:val="12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961EE8"/>
    <w:multiLevelType w:val="hybridMultilevel"/>
    <w:tmpl w:val="32EAB938"/>
    <w:lvl w:ilvl="0" w:tplc="B67C6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0931D6"/>
    <w:multiLevelType w:val="hybridMultilevel"/>
    <w:tmpl w:val="258CBC14"/>
    <w:lvl w:ilvl="0" w:tplc="9DC06932">
      <w:start w:val="12"/>
      <w:numFmt w:val="lowerLetter"/>
      <w:lvlText w:val="%1)"/>
      <w:lvlJc w:val="left"/>
      <w:pPr>
        <w:ind w:left="72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0D43C8"/>
    <w:multiLevelType w:val="hybridMultilevel"/>
    <w:tmpl w:val="2E921E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400B5F"/>
    <w:multiLevelType w:val="hybridMultilevel"/>
    <w:tmpl w:val="D262B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C310B9"/>
    <w:multiLevelType w:val="hybridMultilevel"/>
    <w:tmpl w:val="62C0E9DA"/>
    <w:name w:val="WW8Num12"/>
    <w:lvl w:ilvl="0" w:tplc="EDCEAB3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987DE6"/>
    <w:multiLevelType w:val="singleLevel"/>
    <w:tmpl w:val="0000000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</w:abstractNum>
  <w:abstractNum w:abstractNumId="23">
    <w:nsid w:val="283A634C"/>
    <w:multiLevelType w:val="hybridMultilevel"/>
    <w:tmpl w:val="72048D3E"/>
    <w:lvl w:ilvl="0" w:tplc="9FF06A08">
      <w:start w:val="12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121530"/>
    <w:multiLevelType w:val="hybridMultilevel"/>
    <w:tmpl w:val="D7D23F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1306BE"/>
    <w:multiLevelType w:val="hybridMultilevel"/>
    <w:tmpl w:val="33743176"/>
    <w:lvl w:ilvl="0" w:tplc="B67C6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672153"/>
    <w:multiLevelType w:val="hybridMultilevel"/>
    <w:tmpl w:val="5A06F4C0"/>
    <w:lvl w:ilvl="0" w:tplc="896EBE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83EBB"/>
    <w:multiLevelType w:val="hybridMultilevel"/>
    <w:tmpl w:val="1B8636F6"/>
    <w:lvl w:ilvl="0" w:tplc="896EBE9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D30385"/>
    <w:multiLevelType w:val="hybridMultilevel"/>
    <w:tmpl w:val="DEF26AC2"/>
    <w:lvl w:ilvl="0" w:tplc="B67C6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945AA2"/>
    <w:multiLevelType w:val="hybridMultilevel"/>
    <w:tmpl w:val="9BD47B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2598E"/>
    <w:multiLevelType w:val="hybridMultilevel"/>
    <w:tmpl w:val="D834BECA"/>
    <w:lvl w:ilvl="0" w:tplc="896EBE96">
      <w:start w:val="1"/>
      <w:numFmt w:val="lowerLetter"/>
      <w:lvlText w:val="%1)"/>
      <w:lvlJc w:val="left"/>
      <w:pPr>
        <w:ind w:left="1287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3E75726"/>
    <w:multiLevelType w:val="hybridMultilevel"/>
    <w:tmpl w:val="410E3D02"/>
    <w:lvl w:ilvl="0" w:tplc="896EBE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70AF9"/>
    <w:multiLevelType w:val="hybridMultilevel"/>
    <w:tmpl w:val="52D4FE0C"/>
    <w:lvl w:ilvl="0" w:tplc="896EBE9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C43F36"/>
    <w:multiLevelType w:val="hybridMultilevel"/>
    <w:tmpl w:val="87ECE190"/>
    <w:lvl w:ilvl="0" w:tplc="FF88A3A2">
      <w:start w:val="12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902A5"/>
    <w:multiLevelType w:val="hybridMultilevel"/>
    <w:tmpl w:val="24F67818"/>
    <w:lvl w:ilvl="0" w:tplc="896EBE9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40365D9"/>
    <w:multiLevelType w:val="hybridMultilevel"/>
    <w:tmpl w:val="F0268912"/>
    <w:lvl w:ilvl="0" w:tplc="E35E2514">
      <w:start w:val="12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16366"/>
    <w:multiLevelType w:val="hybridMultilevel"/>
    <w:tmpl w:val="2D08E660"/>
    <w:lvl w:ilvl="0" w:tplc="E3CE19E0">
      <w:start w:val="13"/>
      <w:numFmt w:val="lowerLetter"/>
      <w:lvlText w:val="%1)"/>
      <w:lvlJc w:val="left"/>
      <w:pPr>
        <w:ind w:left="1080" w:hanging="360"/>
      </w:pPr>
      <w:rPr>
        <w:rFonts w:cs="Times New Roman" w:hint="default"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2C3AAB"/>
    <w:multiLevelType w:val="hybridMultilevel"/>
    <w:tmpl w:val="61E874C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5BA4335A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2"/>
  </w:num>
  <w:num w:numId="14">
    <w:abstractNumId w:val="20"/>
  </w:num>
  <w:num w:numId="15">
    <w:abstractNumId w:val="21"/>
  </w:num>
  <w:num w:numId="16">
    <w:abstractNumId w:val="13"/>
  </w:num>
  <w:num w:numId="17">
    <w:abstractNumId w:val="29"/>
  </w:num>
  <w:num w:numId="18">
    <w:abstractNumId w:val="37"/>
  </w:num>
  <w:num w:numId="19">
    <w:abstractNumId w:val="12"/>
  </w:num>
  <w:num w:numId="20">
    <w:abstractNumId w:val="27"/>
  </w:num>
  <w:num w:numId="21">
    <w:abstractNumId w:val="35"/>
  </w:num>
  <w:num w:numId="22">
    <w:abstractNumId w:val="32"/>
  </w:num>
  <w:num w:numId="23">
    <w:abstractNumId w:val="23"/>
  </w:num>
  <w:num w:numId="24">
    <w:abstractNumId w:val="14"/>
  </w:num>
  <w:num w:numId="25">
    <w:abstractNumId w:val="33"/>
  </w:num>
  <w:num w:numId="26">
    <w:abstractNumId w:val="16"/>
  </w:num>
  <w:num w:numId="27">
    <w:abstractNumId w:val="34"/>
  </w:num>
  <w:num w:numId="28">
    <w:abstractNumId w:val="36"/>
  </w:num>
  <w:num w:numId="29">
    <w:abstractNumId w:val="26"/>
  </w:num>
  <w:num w:numId="30">
    <w:abstractNumId w:val="31"/>
  </w:num>
  <w:num w:numId="31">
    <w:abstractNumId w:val="18"/>
  </w:num>
  <w:num w:numId="32">
    <w:abstractNumId w:val="15"/>
  </w:num>
  <w:num w:numId="33">
    <w:abstractNumId w:val="30"/>
  </w:num>
  <w:num w:numId="34">
    <w:abstractNumId w:val="24"/>
  </w:num>
  <w:num w:numId="35">
    <w:abstractNumId w:val="17"/>
  </w:num>
  <w:num w:numId="36">
    <w:abstractNumId w:val="25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ED5"/>
    <w:rsid w:val="000211AC"/>
    <w:rsid w:val="000466DF"/>
    <w:rsid w:val="000656C7"/>
    <w:rsid w:val="00065F63"/>
    <w:rsid w:val="000826A7"/>
    <w:rsid w:val="00084883"/>
    <w:rsid w:val="000859D4"/>
    <w:rsid w:val="000A476A"/>
    <w:rsid w:val="000C475C"/>
    <w:rsid w:val="0014013A"/>
    <w:rsid w:val="001471D3"/>
    <w:rsid w:val="0015657F"/>
    <w:rsid w:val="00161EE3"/>
    <w:rsid w:val="00172604"/>
    <w:rsid w:val="0017537D"/>
    <w:rsid w:val="00186DCC"/>
    <w:rsid w:val="001B7086"/>
    <w:rsid w:val="001C35E3"/>
    <w:rsid w:val="001D0D95"/>
    <w:rsid w:val="001D0ED5"/>
    <w:rsid w:val="00200B96"/>
    <w:rsid w:val="00206539"/>
    <w:rsid w:val="00236E36"/>
    <w:rsid w:val="002530DD"/>
    <w:rsid w:val="0027216D"/>
    <w:rsid w:val="00286F15"/>
    <w:rsid w:val="00296558"/>
    <w:rsid w:val="00297167"/>
    <w:rsid w:val="002A3551"/>
    <w:rsid w:val="002C3E30"/>
    <w:rsid w:val="002F0261"/>
    <w:rsid w:val="002F0817"/>
    <w:rsid w:val="00302150"/>
    <w:rsid w:val="00313CBC"/>
    <w:rsid w:val="00386072"/>
    <w:rsid w:val="00391B4D"/>
    <w:rsid w:val="003978A9"/>
    <w:rsid w:val="003B05EE"/>
    <w:rsid w:val="003B5ECB"/>
    <w:rsid w:val="003C5B19"/>
    <w:rsid w:val="003D2FEB"/>
    <w:rsid w:val="00423C94"/>
    <w:rsid w:val="00434482"/>
    <w:rsid w:val="00447AAB"/>
    <w:rsid w:val="00471D2E"/>
    <w:rsid w:val="004858E6"/>
    <w:rsid w:val="004E28E8"/>
    <w:rsid w:val="004E662C"/>
    <w:rsid w:val="004F01A5"/>
    <w:rsid w:val="005232D6"/>
    <w:rsid w:val="0053327B"/>
    <w:rsid w:val="0053462C"/>
    <w:rsid w:val="00560DC6"/>
    <w:rsid w:val="00563336"/>
    <w:rsid w:val="005655C7"/>
    <w:rsid w:val="0056671B"/>
    <w:rsid w:val="00574553"/>
    <w:rsid w:val="00574DA1"/>
    <w:rsid w:val="00577E49"/>
    <w:rsid w:val="00580069"/>
    <w:rsid w:val="00597BF0"/>
    <w:rsid w:val="005C2C08"/>
    <w:rsid w:val="0060437A"/>
    <w:rsid w:val="00606E7A"/>
    <w:rsid w:val="006266A1"/>
    <w:rsid w:val="00635ECB"/>
    <w:rsid w:val="00663656"/>
    <w:rsid w:val="00664FAD"/>
    <w:rsid w:val="0068173E"/>
    <w:rsid w:val="0068232C"/>
    <w:rsid w:val="006839A1"/>
    <w:rsid w:val="00685A85"/>
    <w:rsid w:val="00696FB3"/>
    <w:rsid w:val="006A4985"/>
    <w:rsid w:val="006C28E2"/>
    <w:rsid w:val="006D7F4F"/>
    <w:rsid w:val="006E6B2F"/>
    <w:rsid w:val="006F4759"/>
    <w:rsid w:val="007108D1"/>
    <w:rsid w:val="007268B4"/>
    <w:rsid w:val="00730375"/>
    <w:rsid w:val="00731D3A"/>
    <w:rsid w:val="007543CD"/>
    <w:rsid w:val="007809BB"/>
    <w:rsid w:val="007947F2"/>
    <w:rsid w:val="00796A1A"/>
    <w:rsid w:val="00796E06"/>
    <w:rsid w:val="007B4DCF"/>
    <w:rsid w:val="007E36E5"/>
    <w:rsid w:val="007F0979"/>
    <w:rsid w:val="007F516D"/>
    <w:rsid w:val="0082381A"/>
    <w:rsid w:val="00851779"/>
    <w:rsid w:val="0085231B"/>
    <w:rsid w:val="00871848"/>
    <w:rsid w:val="008E5DF1"/>
    <w:rsid w:val="00945892"/>
    <w:rsid w:val="00946DFE"/>
    <w:rsid w:val="009739B2"/>
    <w:rsid w:val="00976AEB"/>
    <w:rsid w:val="0098346B"/>
    <w:rsid w:val="0099138C"/>
    <w:rsid w:val="00A10DDB"/>
    <w:rsid w:val="00A21CE4"/>
    <w:rsid w:val="00A2345B"/>
    <w:rsid w:val="00A514AA"/>
    <w:rsid w:val="00A617F4"/>
    <w:rsid w:val="00A6791A"/>
    <w:rsid w:val="00A913EE"/>
    <w:rsid w:val="00A95F2B"/>
    <w:rsid w:val="00AA02A4"/>
    <w:rsid w:val="00AC32FA"/>
    <w:rsid w:val="00AF2268"/>
    <w:rsid w:val="00AF6F3F"/>
    <w:rsid w:val="00B27393"/>
    <w:rsid w:val="00B42536"/>
    <w:rsid w:val="00B51220"/>
    <w:rsid w:val="00B64B50"/>
    <w:rsid w:val="00B67257"/>
    <w:rsid w:val="00B716F0"/>
    <w:rsid w:val="00BA66B0"/>
    <w:rsid w:val="00BB4E47"/>
    <w:rsid w:val="00BF6953"/>
    <w:rsid w:val="00C241BE"/>
    <w:rsid w:val="00C50434"/>
    <w:rsid w:val="00C67DFE"/>
    <w:rsid w:val="00C8246F"/>
    <w:rsid w:val="00CB0131"/>
    <w:rsid w:val="00CC11B5"/>
    <w:rsid w:val="00CC3146"/>
    <w:rsid w:val="00D01D65"/>
    <w:rsid w:val="00D0262C"/>
    <w:rsid w:val="00D15BFA"/>
    <w:rsid w:val="00D230ED"/>
    <w:rsid w:val="00D339A0"/>
    <w:rsid w:val="00D62C5A"/>
    <w:rsid w:val="00D8040B"/>
    <w:rsid w:val="00D90550"/>
    <w:rsid w:val="00D95AA1"/>
    <w:rsid w:val="00DB5FA1"/>
    <w:rsid w:val="00DE1143"/>
    <w:rsid w:val="00DE7407"/>
    <w:rsid w:val="00E01D0B"/>
    <w:rsid w:val="00E06CAA"/>
    <w:rsid w:val="00E12737"/>
    <w:rsid w:val="00E6142B"/>
    <w:rsid w:val="00E6420F"/>
    <w:rsid w:val="00E66637"/>
    <w:rsid w:val="00E7145F"/>
    <w:rsid w:val="00E80EE1"/>
    <w:rsid w:val="00EA269C"/>
    <w:rsid w:val="00EA41D0"/>
    <w:rsid w:val="00EE0313"/>
    <w:rsid w:val="00EE69F2"/>
    <w:rsid w:val="00EE6CBA"/>
    <w:rsid w:val="00EF74F8"/>
    <w:rsid w:val="00F108EE"/>
    <w:rsid w:val="00F37DDA"/>
    <w:rsid w:val="00FB0E91"/>
    <w:rsid w:val="00FD49BB"/>
    <w:rsid w:val="00FF22C8"/>
    <w:rsid w:val="00FF35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  <w:spacing w:after="200"/>
    </w:pPr>
    <w:rPr>
      <w:rFonts w:ascii="Cambria" w:eastAsia="Cambria" w:hAnsi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0">
    <w:name w:val="WW8Num6z0"/>
    <w:rPr>
      <w:b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3z0">
    <w:name w:val="WW8Num13z0"/>
    <w:rPr>
      <w:b/>
    </w:rPr>
  </w:style>
  <w:style w:type="character" w:customStyle="1" w:styleId="PidipaginaCarattere">
    <w:name w:val="Piè di pagina Carattere"/>
    <w:uiPriority w:val="99"/>
    <w:rPr>
      <w:sz w:val="24"/>
      <w:szCs w:val="24"/>
    </w:rPr>
  </w:style>
  <w:style w:type="character" w:styleId="Numeropagina">
    <w:name w:val="page number"/>
    <w:basedOn w:val="Carpredefinitoparagrafo"/>
  </w:style>
  <w:style w:type="character" w:customStyle="1" w:styleId="IntestazioneCarattere">
    <w:name w:val="Intestazione Carattere"/>
    <w:rPr>
      <w:sz w:val="24"/>
      <w:szCs w:val="24"/>
    </w:rPr>
  </w:style>
  <w:style w:type="character" w:styleId="Rimandocommento">
    <w:name w:val="annotation reference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styleId="Intestazione">
    <w:name w:val="header"/>
    <w:basedOn w:val="Normale"/>
    <w:next w:val="Corpotesto"/>
    <w:pPr>
      <w:tabs>
        <w:tab w:val="center" w:pos="4986"/>
        <w:tab w:val="right" w:pos="9972"/>
      </w:tabs>
    </w:p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Pidipagina">
    <w:name w:val="footer"/>
    <w:basedOn w:val="Normale"/>
    <w:uiPriority w:val="99"/>
    <w:pPr>
      <w:tabs>
        <w:tab w:val="center" w:pos="4986"/>
        <w:tab w:val="right" w:pos="9972"/>
      </w:tabs>
    </w:pPr>
  </w:style>
  <w:style w:type="paragraph" w:customStyle="1" w:styleId="Grigliamedia1-Colore21">
    <w:name w:val="Griglia media 1 - Colore 21"/>
    <w:basedOn w:val="Normale"/>
    <w:pPr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styleId="Collegamentoipertestuale">
    <w:name w:val="Hyperlink"/>
    <w:uiPriority w:val="99"/>
    <w:unhideWhenUsed/>
    <w:rsid w:val="0014013A"/>
    <w:rPr>
      <w:color w:val="0000FF"/>
      <w:u w:val="single"/>
    </w:rPr>
  </w:style>
  <w:style w:type="paragraph" w:styleId="Paragrafoelenco">
    <w:name w:val="List Paragraph"/>
    <w:basedOn w:val="Normale"/>
    <w:uiPriority w:val="72"/>
    <w:qFormat/>
    <w:rsid w:val="00AF6F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  <w:spacing w:after="200"/>
    </w:pPr>
    <w:rPr>
      <w:rFonts w:ascii="Cambria" w:eastAsia="Cambria" w:hAnsi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0">
    <w:name w:val="WW8Num6z0"/>
    <w:rPr>
      <w:b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3z0">
    <w:name w:val="WW8Num13z0"/>
    <w:rPr>
      <w:b/>
    </w:rPr>
  </w:style>
  <w:style w:type="character" w:customStyle="1" w:styleId="PidipaginaCarattere">
    <w:name w:val="Piè di pagina Carattere"/>
    <w:uiPriority w:val="99"/>
    <w:rPr>
      <w:sz w:val="24"/>
      <w:szCs w:val="24"/>
    </w:rPr>
  </w:style>
  <w:style w:type="character" w:styleId="Numeropagina">
    <w:name w:val="page number"/>
    <w:basedOn w:val="Carpredefinitoparagrafo"/>
  </w:style>
  <w:style w:type="character" w:customStyle="1" w:styleId="IntestazioneCarattere">
    <w:name w:val="Intestazione Carattere"/>
    <w:rPr>
      <w:sz w:val="24"/>
      <w:szCs w:val="24"/>
    </w:rPr>
  </w:style>
  <w:style w:type="character" w:styleId="Rimandocommento">
    <w:name w:val="annotation reference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SoggettocommentoCarattere">
    <w:name w:val="Soggetto commento Carattere"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styleId="Intestazione">
    <w:name w:val="header"/>
    <w:basedOn w:val="Normale"/>
    <w:next w:val="Corpotesto"/>
    <w:pPr>
      <w:tabs>
        <w:tab w:val="center" w:pos="4986"/>
        <w:tab w:val="right" w:pos="9972"/>
      </w:tabs>
    </w:p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Pidipagina">
    <w:name w:val="footer"/>
    <w:basedOn w:val="Normale"/>
    <w:uiPriority w:val="99"/>
    <w:pPr>
      <w:tabs>
        <w:tab w:val="center" w:pos="4986"/>
        <w:tab w:val="right" w:pos="9972"/>
      </w:tabs>
    </w:pPr>
  </w:style>
  <w:style w:type="paragraph" w:customStyle="1" w:styleId="Grigliamedia1-Colore21">
    <w:name w:val="Griglia media 1 - Colore 21"/>
    <w:basedOn w:val="Normale"/>
    <w:pPr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styleId="Collegamentoipertestuale">
    <w:name w:val="Hyperlink"/>
    <w:uiPriority w:val="99"/>
    <w:unhideWhenUsed/>
    <w:rsid w:val="0014013A"/>
    <w:rPr>
      <w:color w:val="0000FF"/>
      <w:u w:val="single"/>
    </w:rPr>
  </w:style>
  <w:style w:type="paragraph" w:styleId="Paragrafoelenco">
    <w:name w:val="List Paragraph"/>
    <w:basedOn w:val="Normale"/>
    <w:uiPriority w:val="72"/>
    <w:qFormat/>
    <w:rsid w:val="00AF6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F66E3-744C-410D-A762-6CE53ACD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XR8</Company>
  <LinksUpToDate>false</LinksUpToDate>
  <CharactersWithSpaces>4176</CharactersWithSpaces>
  <SharedDoc>false</SharedDoc>
  <HLinks>
    <vt:vector size="12" baseType="variant">
      <vt:variant>
        <vt:i4>3014692</vt:i4>
      </vt:variant>
      <vt:variant>
        <vt:i4>6</vt:i4>
      </vt:variant>
      <vt:variant>
        <vt:i4>0</vt:i4>
      </vt:variant>
      <vt:variant>
        <vt:i4>5</vt:i4>
      </vt:variant>
      <vt:variant>
        <vt:lpwstr>http://www.mise.gov.it/</vt:lpwstr>
      </vt:variant>
      <vt:variant>
        <vt:lpwstr/>
      </vt:variant>
      <vt:variant>
        <vt:i4>6881314</vt:i4>
      </vt:variant>
      <vt:variant>
        <vt:i4>3</vt:i4>
      </vt:variant>
      <vt:variant>
        <vt:i4>0</vt:i4>
      </vt:variant>
      <vt:variant>
        <vt:i4>5</vt:i4>
      </vt:variant>
      <vt:variant>
        <vt:lpwstr>http://www.miur.it/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Molinari;Sara.Bedin@ambrosetti.eu</dc:creator>
  <cp:lastModifiedBy>Petta Claudia</cp:lastModifiedBy>
  <cp:revision>2</cp:revision>
  <cp:lastPrinted>2013-03-21T15:36:00Z</cp:lastPrinted>
  <dcterms:created xsi:type="dcterms:W3CDTF">2013-03-21T17:05:00Z</dcterms:created>
  <dcterms:modified xsi:type="dcterms:W3CDTF">2013-03-21T17:05:00Z</dcterms:modified>
</cp:coreProperties>
</file>